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CC7" w:rsidRPr="00203CC7" w:rsidRDefault="00203CC7" w:rsidP="00203CC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03CC7">
        <w:rPr>
          <w:b/>
          <w:sz w:val="22"/>
          <w:szCs w:val="22"/>
        </w:rPr>
        <w:t>ФЕДЕРАЛЬНОЕ ГОСУДАРСТВЕННОЕ БЮДЖЕТНОЕ</w:t>
      </w:r>
    </w:p>
    <w:p w:rsidR="00203CC7" w:rsidRPr="00203CC7" w:rsidRDefault="00203CC7" w:rsidP="00203CC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03CC7">
        <w:rPr>
          <w:b/>
          <w:iCs/>
          <w:sz w:val="22"/>
          <w:szCs w:val="22"/>
        </w:rPr>
        <w:t>ОБРАЗОВАТЕЛЬНОЕ УЧРЕЖДЕНИЕ</w:t>
      </w:r>
      <w:r w:rsidRPr="00203CC7">
        <w:rPr>
          <w:b/>
          <w:sz w:val="22"/>
          <w:szCs w:val="22"/>
        </w:rPr>
        <w:t xml:space="preserve"> ВЫСШЕГО ОБРАЗОВАНИЯ</w:t>
      </w:r>
    </w:p>
    <w:p w:rsidR="00203CC7" w:rsidRPr="00203CC7" w:rsidRDefault="00203CC7" w:rsidP="00203CC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03CC7">
        <w:rPr>
          <w:b/>
          <w:sz w:val="22"/>
          <w:szCs w:val="22"/>
        </w:rPr>
        <w:t>«БАШКИРСКИЙ ГОСУДАРСТВЕННЫЙ МЕДИЦИНСКИЙ УНИВЕРСИТЕТ»</w:t>
      </w:r>
    </w:p>
    <w:p w:rsidR="00203CC7" w:rsidRPr="00203CC7" w:rsidRDefault="00203CC7" w:rsidP="00203CC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03CC7">
        <w:rPr>
          <w:b/>
          <w:sz w:val="22"/>
          <w:szCs w:val="22"/>
        </w:rPr>
        <w:t>МИНИСТЕРСТВА ЗДРАВООХРАНЕНИЯ РОССИЙСКОЙ ФЕДЕРАЦИИ</w:t>
      </w:r>
    </w:p>
    <w:p w:rsidR="00203CC7" w:rsidRPr="00203CC7" w:rsidRDefault="00203CC7" w:rsidP="00203CC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03CC7">
        <w:rPr>
          <w:b/>
          <w:sz w:val="22"/>
          <w:szCs w:val="22"/>
        </w:rPr>
        <w:t>(ФГБОУ ВО БГМУ МИНЗДРАВА РОССИИ)</w:t>
      </w:r>
    </w:p>
    <w:p w:rsidR="00203CC7" w:rsidRPr="00203CC7" w:rsidRDefault="00203CC7" w:rsidP="00203CC7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180608" w:rsidRDefault="00180608" w:rsidP="00180608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203CC7" w:rsidRPr="00203CC7" w:rsidRDefault="00203CC7" w:rsidP="00180608">
      <w:pPr>
        <w:jc w:val="center"/>
      </w:pP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</w:p>
    <w:p w:rsidR="00203CC7" w:rsidRPr="00203CC7" w:rsidRDefault="00203CC7" w:rsidP="00203CC7">
      <w:pPr>
        <w:spacing w:line="360" w:lineRule="auto"/>
        <w:jc w:val="center"/>
        <w:rPr>
          <w:b/>
          <w:sz w:val="22"/>
          <w:szCs w:val="22"/>
        </w:rPr>
      </w:pPr>
      <w:r w:rsidRPr="00203CC7">
        <w:rPr>
          <w:b/>
          <w:sz w:val="22"/>
          <w:szCs w:val="22"/>
        </w:rPr>
        <w:t>МЕТОДИЧЕСКИЕ   УКАЗАНИЯ</w:t>
      </w:r>
    </w:p>
    <w:p w:rsidR="00203CC7" w:rsidRPr="00203CC7" w:rsidRDefault="00203CC7" w:rsidP="00203CC7">
      <w:pPr>
        <w:spacing w:line="360" w:lineRule="auto"/>
        <w:jc w:val="center"/>
        <w:rPr>
          <w:b/>
          <w:sz w:val="22"/>
          <w:szCs w:val="22"/>
        </w:rPr>
      </w:pPr>
      <w:r w:rsidRPr="00203CC7">
        <w:rPr>
          <w:b/>
          <w:sz w:val="22"/>
          <w:szCs w:val="22"/>
        </w:rPr>
        <w:t>К СЕМИНАРСКИМ ЗАНЯТИЯМ  ДЛЯ   ОРДИНАТОРОВ</w:t>
      </w:r>
    </w:p>
    <w:p w:rsidR="00203CC7" w:rsidRPr="00203CC7" w:rsidRDefault="00203CC7" w:rsidP="00203CC7">
      <w:pPr>
        <w:rPr>
          <w:b/>
          <w:sz w:val="22"/>
          <w:szCs w:val="22"/>
        </w:rPr>
      </w:pP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  <w:r w:rsidRPr="00203CC7">
        <w:rPr>
          <w:b/>
          <w:sz w:val="22"/>
          <w:szCs w:val="22"/>
        </w:rPr>
        <w:t>Раздел 9. Диффузные заболевания соединительной ткани.</w:t>
      </w: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  <w:r w:rsidRPr="00203CC7">
        <w:rPr>
          <w:b/>
          <w:sz w:val="22"/>
          <w:szCs w:val="22"/>
        </w:rPr>
        <w:t>Тема 1. Диффузные заболевания соединительной ткани.</w:t>
      </w: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  <w:r w:rsidRPr="00203CC7">
        <w:rPr>
          <w:b/>
          <w:sz w:val="22"/>
          <w:szCs w:val="22"/>
        </w:rPr>
        <w:t>Индекс занятия по унифицированной программе: Б</w:t>
      </w:r>
      <w:proofErr w:type="gramStart"/>
      <w:r w:rsidRPr="00203CC7">
        <w:rPr>
          <w:b/>
          <w:sz w:val="22"/>
          <w:szCs w:val="22"/>
        </w:rPr>
        <w:t>1</w:t>
      </w:r>
      <w:proofErr w:type="gramEnd"/>
      <w:r w:rsidRPr="00203CC7">
        <w:rPr>
          <w:b/>
          <w:sz w:val="22"/>
          <w:szCs w:val="22"/>
        </w:rPr>
        <w:t>.Б.1</w:t>
      </w: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  <w:r w:rsidRPr="00203CC7">
        <w:rPr>
          <w:b/>
          <w:sz w:val="22"/>
          <w:szCs w:val="22"/>
        </w:rPr>
        <w:t xml:space="preserve">Наименование цикла: </w:t>
      </w:r>
      <w:r w:rsidRPr="00203CC7">
        <w:rPr>
          <w:sz w:val="22"/>
          <w:szCs w:val="22"/>
        </w:rPr>
        <w:t xml:space="preserve">ординатура по специальности 31.08.46 «Ревматология» </w:t>
      </w:r>
    </w:p>
    <w:p w:rsidR="00203CC7" w:rsidRPr="00203CC7" w:rsidRDefault="00203CC7" w:rsidP="00203CC7">
      <w:pPr>
        <w:jc w:val="both"/>
        <w:rPr>
          <w:sz w:val="22"/>
          <w:szCs w:val="22"/>
        </w:rPr>
      </w:pPr>
      <w:r w:rsidRPr="00203CC7">
        <w:rPr>
          <w:b/>
          <w:sz w:val="22"/>
          <w:szCs w:val="22"/>
        </w:rPr>
        <w:t xml:space="preserve">Контингент обучающихся: </w:t>
      </w:r>
      <w:r w:rsidRPr="00203CC7">
        <w:rPr>
          <w:sz w:val="22"/>
          <w:szCs w:val="22"/>
        </w:rPr>
        <w:t>ординаторы специальности «Ревматология»</w:t>
      </w: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  <w:r w:rsidRPr="00203CC7">
        <w:rPr>
          <w:b/>
          <w:sz w:val="22"/>
          <w:szCs w:val="22"/>
        </w:rPr>
        <w:t xml:space="preserve">Продолжительность занятия: </w:t>
      </w:r>
      <w:r w:rsidRPr="00203CC7">
        <w:rPr>
          <w:sz w:val="22"/>
          <w:szCs w:val="22"/>
        </w:rPr>
        <w:t>2 часа.</w:t>
      </w: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  <w:r w:rsidRPr="00203CC7">
        <w:rPr>
          <w:b/>
          <w:sz w:val="22"/>
          <w:szCs w:val="22"/>
        </w:rPr>
        <w:t xml:space="preserve">Место проведения: </w:t>
      </w:r>
      <w:r w:rsidRPr="00203CC7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203CC7">
        <w:rPr>
          <w:sz w:val="22"/>
          <w:szCs w:val="22"/>
        </w:rPr>
        <w:t>Г.Г.Куватова</w:t>
      </w:r>
      <w:proofErr w:type="spellEnd"/>
      <w:r w:rsidRPr="00203CC7">
        <w:rPr>
          <w:sz w:val="22"/>
          <w:szCs w:val="22"/>
        </w:rPr>
        <w:t xml:space="preserve"> г</w:t>
      </w:r>
      <w:proofErr w:type="gramStart"/>
      <w:r w:rsidRPr="00203CC7">
        <w:rPr>
          <w:sz w:val="22"/>
          <w:szCs w:val="22"/>
        </w:rPr>
        <w:t>.У</w:t>
      </w:r>
      <w:proofErr w:type="gramEnd"/>
      <w:r w:rsidRPr="00203CC7">
        <w:rPr>
          <w:sz w:val="22"/>
          <w:szCs w:val="22"/>
        </w:rPr>
        <w:t>фа.</w:t>
      </w: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  <w:r w:rsidRPr="00203CC7">
        <w:rPr>
          <w:b/>
          <w:sz w:val="22"/>
          <w:szCs w:val="22"/>
        </w:rPr>
        <w:t xml:space="preserve">Иллюстративный материал и оснащение: </w:t>
      </w:r>
      <w:r w:rsidRPr="00203CC7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203CC7">
        <w:rPr>
          <w:sz w:val="22"/>
          <w:szCs w:val="22"/>
        </w:rPr>
        <w:t>мультимедийный</w:t>
      </w:r>
      <w:proofErr w:type="spellEnd"/>
      <w:r w:rsidRPr="00203CC7">
        <w:rPr>
          <w:sz w:val="22"/>
          <w:szCs w:val="22"/>
        </w:rPr>
        <w:t xml:space="preserve"> проектор, </w:t>
      </w:r>
      <w:proofErr w:type="spellStart"/>
      <w:r w:rsidRPr="00203CC7">
        <w:rPr>
          <w:sz w:val="22"/>
          <w:szCs w:val="22"/>
        </w:rPr>
        <w:t>мультимедийные</w:t>
      </w:r>
      <w:proofErr w:type="spellEnd"/>
      <w:r w:rsidRPr="00203CC7">
        <w:rPr>
          <w:sz w:val="22"/>
          <w:szCs w:val="22"/>
        </w:rPr>
        <w:t xml:space="preserve"> материалы, слайды, ноутбук. </w:t>
      </w:r>
    </w:p>
    <w:p w:rsidR="00203CC7" w:rsidRPr="00203CC7" w:rsidRDefault="00203CC7" w:rsidP="00203CC7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203CC7" w:rsidRPr="00203CC7" w:rsidRDefault="00203CC7" w:rsidP="00203CC7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203CC7">
        <w:rPr>
          <w:rFonts w:ascii="Times New Roman" w:hAnsi="Times New Roman" w:cs="Times New Roman"/>
          <w:b/>
          <w:sz w:val="22"/>
          <w:szCs w:val="22"/>
        </w:rPr>
        <w:t>Цель:</w:t>
      </w:r>
      <w:r w:rsidRPr="00203CC7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диагностике, дифференциальной диагностике диффузных заболеваний соединительной ткани (ДЗСТ).</w:t>
      </w:r>
    </w:p>
    <w:p w:rsidR="00203CC7" w:rsidRPr="00203CC7" w:rsidRDefault="00203CC7" w:rsidP="00203CC7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203CC7" w:rsidRPr="00203CC7" w:rsidRDefault="00203CC7" w:rsidP="00203CC7">
      <w:pPr>
        <w:pStyle w:val="12"/>
        <w:ind w:right="299"/>
        <w:jc w:val="both"/>
        <w:rPr>
          <w:sz w:val="22"/>
          <w:szCs w:val="22"/>
        </w:rPr>
      </w:pPr>
      <w:r w:rsidRPr="00203CC7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203CC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03CC7" w:rsidRPr="00203CC7" w:rsidRDefault="00203CC7" w:rsidP="00203CC7">
      <w:pPr>
        <w:jc w:val="both"/>
        <w:rPr>
          <w:sz w:val="22"/>
          <w:szCs w:val="22"/>
        </w:rPr>
      </w:pPr>
      <w:r w:rsidRPr="00203CC7">
        <w:rPr>
          <w:sz w:val="22"/>
          <w:szCs w:val="22"/>
        </w:rPr>
        <w:t xml:space="preserve">Рассмотреть определение, этиологию, патогенез ДЗСТ, классификацию, основные клинические синдромы, данные </w:t>
      </w:r>
      <w:proofErr w:type="spellStart"/>
      <w:r w:rsidRPr="00203CC7">
        <w:rPr>
          <w:sz w:val="22"/>
          <w:szCs w:val="22"/>
        </w:rPr>
        <w:t>физикальной</w:t>
      </w:r>
      <w:proofErr w:type="spellEnd"/>
      <w:r w:rsidRPr="00203CC7">
        <w:rPr>
          <w:sz w:val="22"/>
          <w:szCs w:val="22"/>
        </w:rPr>
        <w:t xml:space="preserve">, лабораторной, иммунологической, инструментальной диагностики. </w:t>
      </w:r>
    </w:p>
    <w:p w:rsidR="00203CC7" w:rsidRPr="00203CC7" w:rsidRDefault="00203CC7" w:rsidP="00203CC7">
      <w:pPr>
        <w:jc w:val="both"/>
        <w:rPr>
          <w:sz w:val="22"/>
          <w:szCs w:val="22"/>
        </w:rPr>
      </w:pPr>
      <w:r w:rsidRPr="00203CC7">
        <w:rPr>
          <w:sz w:val="22"/>
          <w:szCs w:val="22"/>
        </w:rPr>
        <w:t xml:space="preserve">Обучить обследованию больных с ДЗСТ, алгоритму </w:t>
      </w:r>
      <w:proofErr w:type="spellStart"/>
      <w:r w:rsidRPr="00203CC7">
        <w:rPr>
          <w:sz w:val="22"/>
          <w:szCs w:val="22"/>
        </w:rPr>
        <w:t>физикальной</w:t>
      </w:r>
      <w:proofErr w:type="spellEnd"/>
      <w:r w:rsidRPr="00203CC7">
        <w:rPr>
          <w:sz w:val="22"/>
          <w:szCs w:val="22"/>
        </w:rPr>
        <w:t xml:space="preserve">, лабораторной, иммунологической, инструментальной диагностики, умению формулировать диагноз согласно существующей классификации, дифференциальную диагностику ДЗСТ. </w:t>
      </w:r>
    </w:p>
    <w:p w:rsidR="00203CC7" w:rsidRPr="00203CC7" w:rsidRDefault="00203CC7" w:rsidP="00203CC7">
      <w:pPr>
        <w:pStyle w:val="21"/>
        <w:widowControl/>
        <w:tabs>
          <w:tab w:val="clear" w:pos="567"/>
          <w:tab w:val="clear" w:pos="4395"/>
        </w:tabs>
        <w:spacing w:line="240" w:lineRule="auto"/>
        <w:ind w:left="0"/>
        <w:rPr>
          <w:b/>
          <w:sz w:val="22"/>
          <w:szCs w:val="22"/>
        </w:rPr>
      </w:pPr>
      <w:r w:rsidRPr="00203CC7">
        <w:rPr>
          <w:sz w:val="22"/>
          <w:szCs w:val="22"/>
        </w:rPr>
        <w:t>Обучить навыкам оформления, ведения медицинской документации.</w:t>
      </w: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  <w:r w:rsidRPr="00203CC7">
        <w:rPr>
          <w:b/>
          <w:sz w:val="22"/>
          <w:szCs w:val="22"/>
        </w:rPr>
        <w:t>Формируемые компетенци</w:t>
      </w:r>
      <w:proofErr w:type="gramStart"/>
      <w:r w:rsidRPr="00203CC7">
        <w:rPr>
          <w:b/>
          <w:sz w:val="22"/>
          <w:szCs w:val="22"/>
        </w:rPr>
        <w:t>и-</w:t>
      </w:r>
      <w:proofErr w:type="gramEnd"/>
      <w:r w:rsidRPr="00203CC7">
        <w:rPr>
          <w:b/>
          <w:sz w:val="22"/>
          <w:szCs w:val="22"/>
        </w:rPr>
        <w:t xml:space="preserve"> </w:t>
      </w:r>
      <w:r w:rsidRPr="00203CC7">
        <w:rPr>
          <w:sz w:val="22"/>
          <w:szCs w:val="22"/>
        </w:rPr>
        <w:t>ПК-1, ПК-2, ПК-5, ПК-6, ПК-8</w:t>
      </w:r>
    </w:p>
    <w:p w:rsidR="00203CC7" w:rsidRPr="00203CC7" w:rsidRDefault="00203CC7" w:rsidP="00203CC7">
      <w:pPr>
        <w:ind w:right="299"/>
        <w:jc w:val="both"/>
        <w:rPr>
          <w:b/>
          <w:sz w:val="22"/>
          <w:szCs w:val="22"/>
        </w:rPr>
      </w:pP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  <w:r w:rsidRPr="00203CC7">
        <w:rPr>
          <w:b/>
          <w:sz w:val="22"/>
          <w:szCs w:val="22"/>
        </w:rPr>
        <w:t>План семинара:</w:t>
      </w: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</w:p>
    <w:p w:rsidR="00203CC7" w:rsidRPr="00203CC7" w:rsidRDefault="00203CC7" w:rsidP="00203CC7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203CC7">
        <w:rPr>
          <w:sz w:val="22"/>
          <w:szCs w:val="22"/>
        </w:rPr>
        <w:t>Вводный тестовый контроль.</w:t>
      </w:r>
    </w:p>
    <w:p w:rsidR="00203CC7" w:rsidRPr="00203CC7" w:rsidRDefault="00203CC7" w:rsidP="00203CC7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203CC7">
        <w:rPr>
          <w:sz w:val="22"/>
          <w:szCs w:val="22"/>
        </w:rPr>
        <w:t xml:space="preserve">Беседа по теме занятия. </w:t>
      </w:r>
    </w:p>
    <w:p w:rsidR="00203CC7" w:rsidRPr="00203CC7" w:rsidRDefault="00203CC7" w:rsidP="00203CC7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203CC7">
        <w:rPr>
          <w:sz w:val="22"/>
          <w:szCs w:val="22"/>
        </w:rPr>
        <w:t xml:space="preserve">Практическая работа. </w:t>
      </w:r>
    </w:p>
    <w:p w:rsidR="00203CC7" w:rsidRPr="00203CC7" w:rsidRDefault="00203CC7" w:rsidP="00203CC7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203CC7">
        <w:rPr>
          <w:sz w:val="22"/>
          <w:szCs w:val="22"/>
        </w:rPr>
        <w:t>Ситуационные задачи для разбора на занятии.</w:t>
      </w:r>
    </w:p>
    <w:p w:rsidR="00203CC7" w:rsidRPr="00203CC7" w:rsidRDefault="00203CC7" w:rsidP="00203CC7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203CC7">
        <w:rPr>
          <w:sz w:val="22"/>
          <w:szCs w:val="22"/>
        </w:rPr>
        <w:t>Итоговый тестовый контроль.</w:t>
      </w: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</w:p>
    <w:p w:rsidR="00203CC7" w:rsidRPr="00203CC7" w:rsidRDefault="00203CC7" w:rsidP="00203CC7">
      <w:pPr>
        <w:jc w:val="both"/>
        <w:rPr>
          <w:sz w:val="22"/>
          <w:szCs w:val="22"/>
        </w:rPr>
      </w:pPr>
      <w:r w:rsidRPr="00203CC7">
        <w:rPr>
          <w:b/>
          <w:sz w:val="22"/>
          <w:szCs w:val="22"/>
        </w:rPr>
        <w:t>Содержание семинара:</w:t>
      </w:r>
    </w:p>
    <w:p w:rsidR="00203CC7" w:rsidRPr="00203CC7" w:rsidRDefault="00203CC7" w:rsidP="00203CC7">
      <w:pPr>
        <w:jc w:val="both"/>
        <w:rPr>
          <w:sz w:val="22"/>
          <w:szCs w:val="22"/>
        </w:rPr>
      </w:pPr>
    </w:p>
    <w:p w:rsidR="00203CC7" w:rsidRPr="00203CC7" w:rsidRDefault="00203CC7" w:rsidP="00203CC7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203CC7">
        <w:rPr>
          <w:b/>
          <w:sz w:val="22"/>
          <w:szCs w:val="22"/>
        </w:rPr>
        <w:t>Вводный тестовый контроль.</w:t>
      </w: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</w:p>
    <w:p w:rsidR="00203CC7" w:rsidRPr="00203CC7" w:rsidRDefault="00203CC7" w:rsidP="00203CC7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203CC7">
        <w:rPr>
          <w:b/>
          <w:sz w:val="22"/>
          <w:szCs w:val="22"/>
        </w:rPr>
        <w:t>Беседа по теме семинара.</w:t>
      </w:r>
      <w:r w:rsidRPr="00203CC7">
        <w:rPr>
          <w:sz w:val="22"/>
          <w:szCs w:val="22"/>
        </w:rPr>
        <w:t xml:space="preserve"> Перечень вопросов для собеседования:</w:t>
      </w:r>
    </w:p>
    <w:p w:rsidR="00203CC7" w:rsidRPr="00203CC7" w:rsidRDefault="00203CC7" w:rsidP="00203CC7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203CC7" w:rsidRPr="00203CC7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CC7" w:rsidRPr="00203CC7" w:rsidRDefault="00203CC7" w:rsidP="00203CC7">
            <w:pPr>
              <w:rPr>
                <w:sz w:val="22"/>
                <w:szCs w:val="22"/>
              </w:rPr>
            </w:pPr>
            <w:r w:rsidRPr="00203CC7">
              <w:rPr>
                <w:sz w:val="22"/>
                <w:szCs w:val="22"/>
                <w:lang w:val="en-US"/>
              </w:rPr>
              <w:t>I</w:t>
            </w:r>
            <w:r w:rsidRPr="00203CC7">
              <w:rPr>
                <w:sz w:val="22"/>
                <w:szCs w:val="22"/>
              </w:rPr>
              <w:t>. Современные взгляды на ДЗСТ</w:t>
            </w:r>
          </w:p>
        </w:tc>
      </w:tr>
      <w:tr w:rsidR="00203CC7" w:rsidRPr="00203CC7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CC7" w:rsidRPr="00203CC7" w:rsidRDefault="00203CC7" w:rsidP="00203CC7">
            <w:pPr>
              <w:rPr>
                <w:sz w:val="22"/>
                <w:szCs w:val="22"/>
              </w:rPr>
            </w:pPr>
            <w:r w:rsidRPr="00203CC7">
              <w:rPr>
                <w:sz w:val="22"/>
                <w:szCs w:val="22"/>
                <w:lang w:val="en-US"/>
              </w:rPr>
              <w:t xml:space="preserve">1. </w:t>
            </w:r>
            <w:r w:rsidRPr="00203CC7">
              <w:rPr>
                <w:sz w:val="22"/>
                <w:szCs w:val="22"/>
              </w:rPr>
              <w:t>Новая классификация ДЗСТ</w:t>
            </w:r>
          </w:p>
        </w:tc>
      </w:tr>
      <w:tr w:rsidR="00203CC7" w:rsidRPr="00203CC7" w:rsidTr="00016345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3CC7" w:rsidRPr="00203CC7" w:rsidRDefault="00203CC7" w:rsidP="00203CC7">
            <w:pPr>
              <w:rPr>
                <w:sz w:val="22"/>
                <w:szCs w:val="22"/>
              </w:rPr>
            </w:pPr>
            <w:r w:rsidRPr="00203CC7">
              <w:rPr>
                <w:sz w:val="22"/>
                <w:szCs w:val="22"/>
              </w:rPr>
              <w:lastRenderedPageBreak/>
              <w:t xml:space="preserve">2. Основные клинические синдромы, алгоритм </w:t>
            </w:r>
            <w:proofErr w:type="spellStart"/>
            <w:r w:rsidRPr="00203CC7">
              <w:rPr>
                <w:sz w:val="22"/>
                <w:szCs w:val="22"/>
              </w:rPr>
              <w:t>физикальной</w:t>
            </w:r>
            <w:proofErr w:type="spellEnd"/>
            <w:r w:rsidRPr="00203CC7">
              <w:rPr>
                <w:sz w:val="22"/>
                <w:szCs w:val="22"/>
              </w:rPr>
              <w:t>, лабораторной,  иммунологической, инструментальной диагностики и дифференциальной диагностики</w:t>
            </w:r>
          </w:p>
        </w:tc>
      </w:tr>
    </w:tbl>
    <w:p w:rsidR="00203CC7" w:rsidRPr="00203CC7" w:rsidRDefault="00203CC7" w:rsidP="00203CC7">
      <w:pPr>
        <w:widowControl/>
        <w:tabs>
          <w:tab w:val="left" w:pos="-1620"/>
        </w:tabs>
        <w:overflowPunct w:val="0"/>
        <w:jc w:val="both"/>
        <w:textAlignment w:val="baseline"/>
        <w:rPr>
          <w:sz w:val="22"/>
          <w:szCs w:val="22"/>
        </w:rPr>
      </w:pPr>
    </w:p>
    <w:p w:rsidR="00203CC7" w:rsidRPr="00203CC7" w:rsidRDefault="00203CC7" w:rsidP="00203CC7">
      <w:pPr>
        <w:widowControl/>
        <w:numPr>
          <w:ilvl w:val="0"/>
          <w:numId w:val="4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203CC7">
        <w:rPr>
          <w:b/>
          <w:sz w:val="22"/>
          <w:szCs w:val="22"/>
        </w:rPr>
        <w:t xml:space="preserve">Практическая работа. </w:t>
      </w:r>
    </w:p>
    <w:p w:rsidR="00203CC7" w:rsidRPr="00203CC7" w:rsidRDefault="00203CC7" w:rsidP="00203CC7">
      <w:pPr>
        <w:pStyle w:val="a5"/>
        <w:jc w:val="both"/>
        <w:rPr>
          <w:sz w:val="22"/>
          <w:szCs w:val="22"/>
        </w:rPr>
      </w:pPr>
    </w:p>
    <w:p w:rsidR="00203CC7" w:rsidRPr="00203CC7" w:rsidRDefault="00203CC7" w:rsidP="00203CC7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203CC7">
        <w:rPr>
          <w:b/>
          <w:sz w:val="22"/>
          <w:szCs w:val="22"/>
        </w:rPr>
        <w:t>Ситуационные задачи для разбора на семинаре.</w:t>
      </w: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</w:p>
    <w:p w:rsidR="00203CC7" w:rsidRPr="00203CC7" w:rsidRDefault="00203CC7" w:rsidP="00203CC7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203CC7">
        <w:rPr>
          <w:b/>
          <w:sz w:val="22"/>
          <w:szCs w:val="22"/>
        </w:rPr>
        <w:t>Итоговый тестовый контроль.</w:t>
      </w: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  <w:r w:rsidRPr="00203CC7">
        <w:rPr>
          <w:b/>
          <w:sz w:val="22"/>
          <w:szCs w:val="22"/>
        </w:rPr>
        <w:t>Рекомендуемая литература</w:t>
      </w:r>
    </w:p>
    <w:p w:rsidR="00203CC7" w:rsidRPr="00203CC7" w:rsidRDefault="00203CC7" w:rsidP="00203CC7">
      <w:pPr>
        <w:jc w:val="both"/>
        <w:rPr>
          <w:b/>
          <w:sz w:val="22"/>
          <w:szCs w:val="22"/>
        </w:rPr>
      </w:pPr>
    </w:p>
    <w:p w:rsidR="00203CC7" w:rsidRPr="00203CC7" w:rsidRDefault="00203CC7" w:rsidP="00203CC7">
      <w:pPr>
        <w:rPr>
          <w:b/>
          <w:bCs/>
          <w:sz w:val="22"/>
          <w:szCs w:val="22"/>
        </w:rPr>
      </w:pPr>
      <w:r w:rsidRPr="00203CC7">
        <w:rPr>
          <w:b/>
          <w:bCs/>
          <w:sz w:val="22"/>
          <w:szCs w:val="22"/>
        </w:rPr>
        <w:t>Основная литература</w:t>
      </w:r>
    </w:p>
    <w:p w:rsidR="00203CC7" w:rsidRPr="00203CC7" w:rsidRDefault="00203CC7" w:rsidP="00203CC7">
      <w:pPr>
        <w:rPr>
          <w:b/>
          <w:bCs/>
          <w:sz w:val="22"/>
          <w:szCs w:val="22"/>
        </w:rPr>
      </w:pPr>
    </w:p>
    <w:p w:rsidR="00203CC7" w:rsidRPr="00203CC7" w:rsidRDefault="00203CC7" w:rsidP="00203CC7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203CC7">
        <w:rPr>
          <w:rFonts w:ascii="Times New Roman" w:hAnsi="Times New Roman" w:cs="Times New Roman"/>
        </w:rPr>
        <w:t>Букуп</w:t>
      </w:r>
      <w:proofErr w:type="spellEnd"/>
      <w:r w:rsidRPr="00203CC7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203CC7">
        <w:rPr>
          <w:rFonts w:ascii="Times New Roman" w:hAnsi="Times New Roman" w:cs="Times New Roman"/>
        </w:rPr>
        <w:t>Букуп</w:t>
      </w:r>
      <w:proofErr w:type="spellEnd"/>
      <w:r w:rsidRPr="00203CC7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203CC7">
        <w:rPr>
          <w:rFonts w:ascii="Times New Roman" w:hAnsi="Times New Roman" w:cs="Times New Roman"/>
        </w:rPr>
        <w:t>с</w:t>
      </w:r>
      <w:proofErr w:type="gramEnd"/>
      <w:r w:rsidRPr="00203CC7">
        <w:rPr>
          <w:rFonts w:ascii="Times New Roman" w:hAnsi="Times New Roman" w:cs="Times New Roman"/>
        </w:rPr>
        <w:t xml:space="preserve">. </w:t>
      </w:r>
    </w:p>
    <w:p w:rsidR="00203CC7" w:rsidRPr="00203CC7" w:rsidRDefault="00203CC7" w:rsidP="00203CC7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03CC7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203CC7">
        <w:rPr>
          <w:rFonts w:ascii="Times New Roman" w:hAnsi="Times New Roman" w:cs="Times New Roman"/>
        </w:rPr>
        <w:t>.</w:t>
      </w:r>
      <w:proofErr w:type="gramEnd"/>
      <w:r w:rsidRPr="00203CC7">
        <w:rPr>
          <w:rFonts w:ascii="Times New Roman" w:hAnsi="Times New Roman" w:cs="Times New Roman"/>
        </w:rPr>
        <w:t xml:space="preserve"> </w:t>
      </w:r>
      <w:proofErr w:type="gramStart"/>
      <w:r w:rsidRPr="00203CC7">
        <w:rPr>
          <w:rFonts w:ascii="Times New Roman" w:hAnsi="Times New Roman" w:cs="Times New Roman"/>
        </w:rPr>
        <w:t>и</w:t>
      </w:r>
      <w:proofErr w:type="gramEnd"/>
      <w:r w:rsidRPr="00203CC7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203CC7">
        <w:rPr>
          <w:rFonts w:ascii="Times New Roman" w:hAnsi="Times New Roman" w:cs="Times New Roman"/>
        </w:rPr>
        <w:t>Бокарев</w:t>
      </w:r>
      <w:proofErr w:type="spellEnd"/>
      <w:r w:rsidRPr="00203CC7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203CC7">
        <w:rPr>
          <w:rFonts w:ascii="Times New Roman" w:hAnsi="Times New Roman" w:cs="Times New Roman"/>
        </w:rPr>
        <w:t>с</w:t>
      </w:r>
      <w:proofErr w:type="gramEnd"/>
      <w:r w:rsidRPr="00203CC7">
        <w:rPr>
          <w:rFonts w:ascii="Times New Roman" w:hAnsi="Times New Roman" w:cs="Times New Roman"/>
        </w:rPr>
        <w:t xml:space="preserve">. </w:t>
      </w:r>
    </w:p>
    <w:p w:rsidR="00203CC7" w:rsidRPr="00203CC7" w:rsidRDefault="00203CC7" w:rsidP="00203CC7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03CC7">
        <w:rPr>
          <w:rFonts w:ascii="Times New Roman" w:hAnsi="Times New Roman" w:cs="Times New Roman"/>
        </w:rPr>
        <w:t xml:space="preserve">Павлов В. П.  </w:t>
      </w:r>
      <w:proofErr w:type="spellStart"/>
      <w:r w:rsidRPr="00203CC7">
        <w:rPr>
          <w:rFonts w:ascii="Times New Roman" w:hAnsi="Times New Roman" w:cs="Times New Roman"/>
        </w:rPr>
        <w:t>Ревмоортопедия</w:t>
      </w:r>
      <w:proofErr w:type="spellEnd"/>
      <w:r w:rsidRPr="00203CC7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203CC7">
        <w:rPr>
          <w:rFonts w:ascii="Times New Roman" w:hAnsi="Times New Roman" w:cs="Times New Roman"/>
        </w:rPr>
        <w:t>МЕДпресс-информ</w:t>
      </w:r>
      <w:proofErr w:type="spellEnd"/>
      <w:r w:rsidRPr="00203CC7">
        <w:rPr>
          <w:rFonts w:ascii="Times New Roman" w:hAnsi="Times New Roman" w:cs="Times New Roman"/>
        </w:rPr>
        <w:t xml:space="preserve">, 2011. - 455 с. </w:t>
      </w:r>
    </w:p>
    <w:p w:rsidR="00203CC7" w:rsidRPr="00203CC7" w:rsidRDefault="00203CC7" w:rsidP="00203CC7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03CC7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203CC7">
        <w:rPr>
          <w:rFonts w:ascii="Times New Roman" w:hAnsi="Times New Roman" w:cs="Times New Roman"/>
        </w:rPr>
        <w:t>сист</w:t>
      </w:r>
      <w:proofErr w:type="spellEnd"/>
      <w:r w:rsidRPr="00203CC7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203CC7">
        <w:rPr>
          <w:rFonts w:ascii="Times New Roman" w:hAnsi="Times New Roman" w:cs="Times New Roman"/>
        </w:rPr>
        <w:t>.</w:t>
      </w:r>
      <w:proofErr w:type="gramEnd"/>
      <w:r w:rsidRPr="00203CC7">
        <w:rPr>
          <w:rFonts w:ascii="Times New Roman" w:hAnsi="Times New Roman" w:cs="Times New Roman"/>
        </w:rPr>
        <w:t xml:space="preserve"> </w:t>
      </w:r>
      <w:proofErr w:type="gramStart"/>
      <w:r w:rsidRPr="00203CC7">
        <w:rPr>
          <w:rFonts w:ascii="Times New Roman" w:hAnsi="Times New Roman" w:cs="Times New Roman"/>
        </w:rPr>
        <w:t>и</w:t>
      </w:r>
      <w:proofErr w:type="gramEnd"/>
      <w:r w:rsidRPr="00203CC7">
        <w:rPr>
          <w:rFonts w:ascii="Times New Roman" w:hAnsi="Times New Roman" w:cs="Times New Roman"/>
        </w:rPr>
        <w:t xml:space="preserve"> </w:t>
      </w:r>
      <w:proofErr w:type="spellStart"/>
      <w:r w:rsidRPr="00203CC7">
        <w:rPr>
          <w:rFonts w:ascii="Times New Roman" w:hAnsi="Times New Roman" w:cs="Times New Roman"/>
        </w:rPr>
        <w:t>фармац</w:t>
      </w:r>
      <w:proofErr w:type="spellEnd"/>
      <w:r w:rsidRPr="00203CC7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203CC7">
        <w:rPr>
          <w:rFonts w:ascii="Times New Roman" w:hAnsi="Times New Roman" w:cs="Times New Roman"/>
        </w:rPr>
        <w:t xml:space="preserve"> :</w:t>
      </w:r>
      <w:proofErr w:type="gramEnd"/>
      <w:r w:rsidRPr="00203CC7">
        <w:rPr>
          <w:rFonts w:ascii="Times New Roman" w:hAnsi="Times New Roman" w:cs="Times New Roman"/>
        </w:rPr>
        <w:t xml:space="preserve"> </w:t>
      </w:r>
      <w:proofErr w:type="spellStart"/>
      <w:r w:rsidRPr="00203CC7">
        <w:rPr>
          <w:rFonts w:ascii="Times New Roman" w:hAnsi="Times New Roman" w:cs="Times New Roman"/>
        </w:rPr>
        <w:t>Гэотар</w:t>
      </w:r>
      <w:proofErr w:type="spellEnd"/>
      <w:r w:rsidRPr="00203CC7">
        <w:rPr>
          <w:rFonts w:ascii="Times New Roman" w:hAnsi="Times New Roman" w:cs="Times New Roman"/>
        </w:rPr>
        <w:t xml:space="preserve"> </w:t>
      </w:r>
      <w:proofErr w:type="spellStart"/>
      <w:r w:rsidRPr="00203CC7">
        <w:rPr>
          <w:rFonts w:ascii="Times New Roman" w:hAnsi="Times New Roman" w:cs="Times New Roman"/>
        </w:rPr>
        <w:t>Медиа</w:t>
      </w:r>
      <w:proofErr w:type="spellEnd"/>
      <w:r w:rsidRPr="00203CC7">
        <w:rPr>
          <w:rFonts w:ascii="Times New Roman" w:hAnsi="Times New Roman" w:cs="Times New Roman"/>
        </w:rPr>
        <w:t>, 2008. - 720 с.</w:t>
      </w:r>
    </w:p>
    <w:p w:rsidR="00203CC7" w:rsidRPr="00203CC7" w:rsidRDefault="00203CC7" w:rsidP="00203CC7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203CC7">
        <w:rPr>
          <w:rFonts w:ascii="Times New Roman" w:hAnsi="Times New Roman" w:cs="Times New Roman"/>
        </w:rPr>
        <w:t>Синяченко</w:t>
      </w:r>
      <w:proofErr w:type="spellEnd"/>
      <w:r w:rsidRPr="00203CC7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203CC7">
        <w:rPr>
          <w:rFonts w:ascii="Times New Roman" w:hAnsi="Times New Roman" w:cs="Times New Roman"/>
        </w:rPr>
        <w:t>Синяченко</w:t>
      </w:r>
      <w:proofErr w:type="spellEnd"/>
      <w:r w:rsidRPr="00203CC7">
        <w:rPr>
          <w:rFonts w:ascii="Times New Roman" w:hAnsi="Times New Roman" w:cs="Times New Roman"/>
        </w:rPr>
        <w:t xml:space="preserve">. - Донецк: ИД </w:t>
      </w:r>
      <w:proofErr w:type="spellStart"/>
      <w:r w:rsidRPr="00203CC7">
        <w:rPr>
          <w:rFonts w:ascii="Times New Roman" w:hAnsi="Times New Roman" w:cs="Times New Roman"/>
        </w:rPr>
        <w:t>Заславский</w:t>
      </w:r>
      <w:proofErr w:type="spellEnd"/>
      <w:r w:rsidRPr="00203CC7">
        <w:rPr>
          <w:rFonts w:ascii="Times New Roman" w:hAnsi="Times New Roman" w:cs="Times New Roman"/>
        </w:rPr>
        <w:t xml:space="preserve">; СПб. : </w:t>
      </w:r>
      <w:proofErr w:type="spellStart"/>
      <w:r w:rsidRPr="00203CC7">
        <w:rPr>
          <w:rFonts w:ascii="Times New Roman" w:hAnsi="Times New Roman" w:cs="Times New Roman"/>
        </w:rPr>
        <w:t>ЭЛБИ-СПб</w:t>
      </w:r>
      <w:proofErr w:type="spellEnd"/>
      <w:r w:rsidRPr="00203CC7">
        <w:rPr>
          <w:rFonts w:ascii="Times New Roman" w:hAnsi="Times New Roman" w:cs="Times New Roman"/>
        </w:rPr>
        <w:t xml:space="preserve">, 2012. - 559 </w:t>
      </w:r>
      <w:proofErr w:type="gramStart"/>
      <w:r w:rsidRPr="00203CC7">
        <w:rPr>
          <w:rFonts w:ascii="Times New Roman" w:hAnsi="Times New Roman" w:cs="Times New Roman"/>
        </w:rPr>
        <w:t>с</w:t>
      </w:r>
      <w:proofErr w:type="gramEnd"/>
      <w:r w:rsidRPr="00203CC7">
        <w:rPr>
          <w:rFonts w:ascii="Times New Roman" w:hAnsi="Times New Roman" w:cs="Times New Roman"/>
        </w:rPr>
        <w:t xml:space="preserve">. </w:t>
      </w:r>
    </w:p>
    <w:p w:rsidR="00203CC7" w:rsidRPr="00203CC7" w:rsidRDefault="00203CC7" w:rsidP="00203CC7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03CC7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203CC7" w:rsidRPr="00203CC7" w:rsidRDefault="00203CC7" w:rsidP="00203CC7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203CC7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203CC7" w:rsidRPr="00203CC7" w:rsidRDefault="00203CC7" w:rsidP="00203CC7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03CC7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203CC7">
        <w:rPr>
          <w:rStyle w:val="a3"/>
          <w:rFonts w:ascii="Times New Roman" w:hAnsi="Times New Roman" w:cs="Times New Roman"/>
          <w:b w:val="0"/>
        </w:rPr>
        <w:t>Ревматология:</w:t>
      </w:r>
      <w:r w:rsidRPr="00203CC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203CC7">
        <w:rPr>
          <w:rFonts w:ascii="Times New Roman" w:hAnsi="Times New Roman" w:cs="Times New Roman"/>
        </w:rPr>
        <w:t>.</w:t>
      </w:r>
      <w:proofErr w:type="gramEnd"/>
      <w:r w:rsidRPr="00203CC7">
        <w:rPr>
          <w:rFonts w:ascii="Times New Roman" w:hAnsi="Times New Roman" w:cs="Times New Roman"/>
        </w:rPr>
        <w:t xml:space="preserve"> </w:t>
      </w:r>
      <w:proofErr w:type="gramStart"/>
      <w:r w:rsidRPr="00203CC7">
        <w:rPr>
          <w:rFonts w:ascii="Times New Roman" w:hAnsi="Times New Roman" w:cs="Times New Roman"/>
        </w:rPr>
        <w:t>т</w:t>
      </w:r>
      <w:proofErr w:type="gramEnd"/>
      <w:r w:rsidRPr="00203CC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03CC7">
        <w:rPr>
          <w:rFonts w:ascii="Times New Roman" w:hAnsi="Times New Roman" w:cs="Times New Roman"/>
        </w:rPr>
        <w:t>ГЭОТАР-Медиа</w:t>
      </w:r>
      <w:proofErr w:type="spellEnd"/>
      <w:r w:rsidRPr="00203CC7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203CC7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203CC7" w:rsidRPr="00203CC7" w:rsidRDefault="00203CC7" w:rsidP="00203CC7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03CC7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203CC7">
        <w:rPr>
          <w:rStyle w:val="a3"/>
          <w:rFonts w:ascii="Times New Roman" w:hAnsi="Times New Roman" w:cs="Times New Roman"/>
          <w:b w:val="0"/>
        </w:rPr>
        <w:t>Ревматология:</w:t>
      </w:r>
      <w:r w:rsidRPr="00203CC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203CC7">
        <w:rPr>
          <w:rFonts w:ascii="Times New Roman" w:hAnsi="Times New Roman" w:cs="Times New Roman"/>
        </w:rPr>
        <w:t>.</w:t>
      </w:r>
      <w:proofErr w:type="gramEnd"/>
      <w:r w:rsidRPr="00203CC7">
        <w:rPr>
          <w:rFonts w:ascii="Times New Roman" w:hAnsi="Times New Roman" w:cs="Times New Roman"/>
        </w:rPr>
        <w:t xml:space="preserve"> </w:t>
      </w:r>
      <w:proofErr w:type="gramStart"/>
      <w:r w:rsidRPr="00203CC7">
        <w:rPr>
          <w:rFonts w:ascii="Times New Roman" w:hAnsi="Times New Roman" w:cs="Times New Roman"/>
        </w:rPr>
        <w:t>т</w:t>
      </w:r>
      <w:proofErr w:type="gramEnd"/>
      <w:r w:rsidRPr="00203CC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03CC7">
        <w:rPr>
          <w:rFonts w:ascii="Times New Roman" w:hAnsi="Times New Roman" w:cs="Times New Roman"/>
        </w:rPr>
        <w:t>ГЭОТАР-Медиа</w:t>
      </w:r>
      <w:proofErr w:type="spellEnd"/>
      <w:r w:rsidRPr="00203CC7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203CC7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203CC7" w:rsidRPr="00203CC7" w:rsidRDefault="00203CC7" w:rsidP="00203CC7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03CC7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203CC7">
        <w:rPr>
          <w:rStyle w:val="a3"/>
          <w:rFonts w:ascii="Times New Roman" w:hAnsi="Times New Roman" w:cs="Times New Roman"/>
          <w:b w:val="0"/>
        </w:rPr>
        <w:t>Ревматология:</w:t>
      </w:r>
      <w:r w:rsidRPr="00203CC7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203CC7">
        <w:rPr>
          <w:rFonts w:ascii="Times New Roman" w:hAnsi="Times New Roman" w:cs="Times New Roman"/>
        </w:rPr>
        <w:t>.</w:t>
      </w:r>
      <w:proofErr w:type="gramEnd"/>
      <w:r w:rsidRPr="00203CC7">
        <w:rPr>
          <w:rFonts w:ascii="Times New Roman" w:hAnsi="Times New Roman" w:cs="Times New Roman"/>
        </w:rPr>
        <w:t xml:space="preserve"> </w:t>
      </w:r>
      <w:proofErr w:type="gramStart"/>
      <w:r w:rsidRPr="00203CC7">
        <w:rPr>
          <w:rFonts w:ascii="Times New Roman" w:hAnsi="Times New Roman" w:cs="Times New Roman"/>
        </w:rPr>
        <w:t>т</w:t>
      </w:r>
      <w:proofErr w:type="gramEnd"/>
      <w:r w:rsidRPr="00203CC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03CC7">
        <w:rPr>
          <w:rFonts w:ascii="Times New Roman" w:hAnsi="Times New Roman" w:cs="Times New Roman"/>
        </w:rPr>
        <w:t>ГЭОТАР-Медиа</w:t>
      </w:r>
      <w:proofErr w:type="spellEnd"/>
      <w:r w:rsidRPr="00203CC7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203CC7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203CC7" w:rsidRPr="00203CC7" w:rsidRDefault="00203CC7" w:rsidP="00203CC7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203CC7">
        <w:rPr>
          <w:rFonts w:ascii="Times New Roman" w:hAnsi="Times New Roman" w:cs="Times New Roman"/>
        </w:rPr>
        <w:t>Филоненко</w:t>
      </w:r>
      <w:proofErr w:type="spellEnd"/>
      <w:r w:rsidRPr="00203CC7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203CC7">
        <w:rPr>
          <w:rFonts w:ascii="Times New Roman" w:hAnsi="Times New Roman" w:cs="Times New Roman"/>
        </w:rPr>
        <w:t>Филоненко</w:t>
      </w:r>
      <w:proofErr w:type="spellEnd"/>
      <w:r w:rsidRPr="00203CC7">
        <w:rPr>
          <w:rFonts w:ascii="Times New Roman" w:hAnsi="Times New Roman" w:cs="Times New Roman"/>
        </w:rPr>
        <w:t>, С. С. Якушин. - Электрон</w:t>
      </w:r>
      <w:proofErr w:type="gramStart"/>
      <w:r w:rsidRPr="00203CC7">
        <w:rPr>
          <w:rFonts w:ascii="Times New Roman" w:hAnsi="Times New Roman" w:cs="Times New Roman"/>
        </w:rPr>
        <w:t>.</w:t>
      </w:r>
      <w:proofErr w:type="gramEnd"/>
      <w:r w:rsidRPr="00203CC7">
        <w:rPr>
          <w:rFonts w:ascii="Times New Roman" w:hAnsi="Times New Roman" w:cs="Times New Roman"/>
        </w:rPr>
        <w:t xml:space="preserve"> </w:t>
      </w:r>
      <w:proofErr w:type="gramStart"/>
      <w:r w:rsidRPr="00203CC7">
        <w:rPr>
          <w:rFonts w:ascii="Times New Roman" w:hAnsi="Times New Roman" w:cs="Times New Roman"/>
        </w:rPr>
        <w:t>т</w:t>
      </w:r>
      <w:proofErr w:type="gramEnd"/>
      <w:r w:rsidRPr="00203CC7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03CC7">
        <w:rPr>
          <w:rFonts w:ascii="Times New Roman" w:hAnsi="Times New Roman" w:cs="Times New Roman"/>
        </w:rPr>
        <w:t>ГЭОТАР-Медиа</w:t>
      </w:r>
      <w:proofErr w:type="spellEnd"/>
      <w:r w:rsidRPr="00203CC7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203CC7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203CC7" w:rsidRPr="00203CC7" w:rsidRDefault="00203CC7" w:rsidP="00203CC7">
      <w:pPr>
        <w:pStyle w:val="a7"/>
        <w:spacing w:after="0" w:line="240" w:lineRule="auto"/>
        <w:ind w:left="0"/>
        <w:rPr>
          <w:rFonts w:ascii="Times New Roman" w:hAnsi="Times New Roman" w:cs="Times New Roman"/>
        </w:rPr>
      </w:pPr>
    </w:p>
    <w:p w:rsidR="00203CC7" w:rsidRPr="00203CC7" w:rsidRDefault="00203CC7" w:rsidP="00203CC7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203CC7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203CC7" w:rsidRPr="00203CC7" w:rsidRDefault="00203CC7" w:rsidP="00203CC7">
      <w:pPr>
        <w:pStyle w:val="a7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03CC7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203CC7" w:rsidRPr="00203CC7" w:rsidRDefault="00203CC7" w:rsidP="00203CC7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203CC7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203CC7">
        <w:rPr>
          <w:rFonts w:ascii="Times New Roman" w:hAnsi="Times New Roman" w:cs="Times New Roman"/>
        </w:rPr>
        <w:t>с</w:t>
      </w:r>
      <w:proofErr w:type="gramEnd"/>
      <w:r w:rsidRPr="00203CC7">
        <w:rPr>
          <w:rFonts w:ascii="Times New Roman" w:hAnsi="Times New Roman" w:cs="Times New Roman"/>
        </w:rPr>
        <w:t>.</w:t>
      </w:r>
    </w:p>
    <w:p w:rsidR="00203CC7" w:rsidRPr="00203CC7" w:rsidRDefault="00203CC7" w:rsidP="00203CC7">
      <w:pPr>
        <w:pStyle w:val="a7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03CC7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203CC7">
        <w:rPr>
          <w:rFonts w:ascii="Times New Roman" w:hAnsi="Times New Roman" w:cs="Times New Roman"/>
        </w:rPr>
        <w:t>Сторожаков</w:t>
      </w:r>
      <w:proofErr w:type="spellEnd"/>
      <w:r w:rsidRPr="00203CC7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203CC7">
        <w:rPr>
          <w:rFonts w:ascii="Times New Roman" w:hAnsi="Times New Roman" w:cs="Times New Roman"/>
        </w:rPr>
        <w:t>с</w:t>
      </w:r>
      <w:proofErr w:type="gramEnd"/>
      <w:r w:rsidRPr="00203CC7">
        <w:rPr>
          <w:rFonts w:ascii="Times New Roman" w:hAnsi="Times New Roman" w:cs="Times New Roman"/>
        </w:rPr>
        <w:t>.</w:t>
      </w:r>
    </w:p>
    <w:p w:rsidR="00203CC7" w:rsidRPr="00203CC7" w:rsidRDefault="00203CC7" w:rsidP="00203CC7">
      <w:pPr>
        <w:pStyle w:val="a7"/>
        <w:numPr>
          <w:ilvl w:val="0"/>
          <w:numId w:val="5"/>
        </w:numPr>
        <w:autoSpaceDE w:val="0"/>
        <w:spacing w:after="0" w:line="240" w:lineRule="auto"/>
        <w:ind w:left="0" w:firstLine="0"/>
      </w:pPr>
      <w:proofErr w:type="spellStart"/>
      <w:r w:rsidRPr="00203CC7">
        <w:rPr>
          <w:rFonts w:ascii="Times New Roman" w:hAnsi="Times New Roman" w:cs="Times New Roman"/>
        </w:rPr>
        <w:t>Филоненко</w:t>
      </w:r>
      <w:proofErr w:type="spellEnd"/>
      <w:r w:rsidRPr="00203CC7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203CC7">
        <w:rPr>
          <w:rFonts w:ascii="Times New Roman" w:hAnsi="Times New Roman" w:cs="Times New Roman"/>
        </w:rPr>
        <w:t>Филоненко</w:t>
      </w:r>
      <w:proofErr w:type="spellEnd"/>
      <w:r w:rsidRPr="00203CC7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203CC7">
        <w:rPr>
          <w:rFonts w:ascii="Times New Roman" w:hAnsi="Times New Roman" w:cs="Times New Roman"/>
        </w:rPr>
        <w:t>Гэотар</w:t>
      </w:r>
      <w:proofErr w:type="spellEnd"/>
      <w:r w:rsidRPr="00203CC7">
        <w:rPr>
          <w:rFonts w:ascii="Times New Roman" w:hAnsi="Times New Roman" w:cs="Times New Roman"/>
        </w:rPr>
        <w:t xml:space="preserve"> </w:t>
      </w:r>
      <w:proofErr w:type="spellStart"/>
      <w:r w:rsidRPr="00203CC7">
        <w:rPr>
          <w:rFonts w:ascii="Times New Roman" w:hAnsi="Times New Roman" w:cs="Times New Roman"/>
        </w:rPr>
        <w:t>Медиа</w:t>
      </w:r>
      <w:proofErr w:type="spellEnd"/>
      <w:r w:rsidRPr="00203CC7">
        <w:rPr>
          <w:rFonts w:ascii="Times New Roman" w:hAnsi="Times New Roman" w:cs="Times New Roman"/>
        </w:rPr>
        <w:t>, 2010. - 176 с.</w:t>
      </w:r>
    </w:p>
    <w:p w:rsidR="00203CC7" w:rsidRPr="00203CC7" w:rsidRDefault="00203CC7" w:rsidP="00203CC7">
      <w:pPr>
        <w:jc w:val="both"/>
        <w:rPr>
          <w:sz w:val="22"/>
          <w:szCs w:val="22"/>
        </w:rPr>
      </w:pPr>
    </w:p>
    <w:p w:rsidR="00800ED2" w:rsidRDefault="00800ED2" w:rsidP="00203CC7">
      <w:pPr>
        <w:jc w:val="both"/>
      </w:pPr>
    </w:p>
    <w:sectPr w:rsidR="00800ED2" w:rsidSect="00203CC7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-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3CC7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987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60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3CC7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5011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47D92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CC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03CC7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3CC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203CC7"/>
    <w:rPr>
      <w:b/>
      <w:bCs/>
    </w:rPr>
  </w:style>
  <w:style w:type="character" w:styleId="a4">
    <w:name w:val="Hyperlink"/>
    <w:rsid w:val="00203CC7"/>
    <w:rPr>
      <w:rFonts w:cs="Times New Roman"/>
      <w:color w:val="0563C1"/>
      <w:u w:val="single"/>
    </w:rPr>
  </w:style>
  <w:style w:type="paragraph" w:styleId="a5">
    <w:name w:val="Body Text"/>
    <w:basedOn w:val="a"/>
    <w:link w:val="a6"/>
    <w:rsid w:val="00203CC7"/>
    <w:pPr>
      <w:widowControl/>
      <w:autoSpaceDE/>
    </w:pPr>
    <w:rPr>
      <w:rFonts w:eastAsia="Calibri"/>
      <w:sz w:val="28"/>
    </w:rPr>
  </w:style>
  <w:style w:type="character" w:customStyle="1" w:styleId="a6">
    <w:name w:val="Основной текст Знак"/>
    <w:basedOn w:val="a0"/>
    <w:link w:val="a5"/>
    <w:rsid w:val="00203CC7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Цитата1"/>
    <w:basedOn w:val="a"/>
    <w:rsid w:val="00203CC7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203CC7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7">
    <w:name w:val="List Paragraph"/>
    <w:basedOn w:val="a"/>
    <w:qFormat/>
    <w:rsid w:val="00203CC7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1">
    <w:name w:val="Основной текст с отступом 21"/>
    <w:basedOn w:val="a"/>
    <w:rsid w:val="00203CC7"/>
    <w:pPr>
      <w:tabs>
        <w:tab w:val="left" w:pos="567"/>
        <w:tab w:val="left" w:pos="4395"/>
      </w:tabs>
      <w:spacing w:line="360" w:lineRule="auto"/>
      <w:ind w:left="-1440"/>
      <w:jc w:val="both"/>
    </w:pPr>
    <w:rPr>
      <w:sz w:val="24"/>
    </w:rPr>
  </w:style>
  <w:style w:type="paragraph" w:customStyle="1" w:styleId="13">
    <w:name w:val="Абзац списка1"/>
    <w:basedOn w:val="a"/>
    <w:rsid w:val="00203CC7"/>
    <w:pPr>
      <w:overflowPunct w:val="0"/>
      <w:ind w:left="720"/>
    </w:pPr>
    <w:rPr>
      <w:rFonts w:eastAsia="Calibri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0619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98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807</Words>
  <Characters>4604</Characters>
  <Application>Microsoft Office Word</Application>
  <DocSecurity>0</DocSecurity>
  <Lines>38</Lines>
  <Paragraphs>10</Paragraphs>
  <ScaleCrop>false</ScaleCrop>
  <Company>Microsoft</Company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2018-01-01T10:42:00Z</dcterms:created>
  <dcterms:modified xsi:type="dcterms:W3CDTF">2018-11-02T19:50:00Z</dcterms:modified>
</cp:coreProperties>
</file>